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2AFAF47A"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w:t>
      </w:r>
      <w:r w:rsidR="00FC7303">
        <w:rPr>
          <w:rFonts w:ascii="Arial" w:hAnsi="Arial" w:cs="Arial"/>
          <w:b/>
          <w:sz w:val="22"/>
          <w:szCs w:val="24"/>
        </w:rPr>
        <w:t xml:space="preserve"> 6e EU VOB/A</w:t>
      </w:r>
    </w:p>
    <w:p w14:paraId="47A3CFC6" w14:textId="57314117" w:rsidR="00FC7303" w:rsidRDefault="00FC7303" w:rsidP="00FC7303">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Pr>
          <w:rFonts w:cs="Arial"/>
          <w:b/>
          <w:bCs/>
          <w:sz w:val="18"/>
          <w:szCs w:val="18"/>
        </w:rPr>
        <w:t>orliegen von Ausschlussgründen</w:t>
      </w:r>
      <w:r w:rsidRPr="00247320">
        <w:rPr>
          <w:rFonts w:cs="Arial"/>
          <w:b/>
          <w:bCs/>
          <w:sz w:val="18"/>
          <w:szCs w:val="18"/>
        </w:rPr>
        <w:t xml:space="preserve"> gemäß § </w:t>
      </w:r>
      <w:r>
        <w:rPr>
          <w:rFonts w:cs="Arial"/>
          <w:b/>
          <w:bCs/>
          <w:sz w:val="18"/>
          <w:szCs w:val="18"/>
        </w:rPr>
        <w:t>6e EU Abs. 1 VOB/A</w:t>
      </w:r>
    </w:p>
    <w:p w14:paraId="6BCA36C3" w14:textId="77777777" w:rsidR="00FC7303" w:rsidRDefault="00FC7303" w:rsidP="00DB1D21">
      <w:pPr>
        <w:tabs>
          <w:tab w:val="left" w:pos="426"/>
        </w:tabs>
        <w:ind w:right="170"/>
        <w:rPr>
          <w:rFonts w:cs="Arial"/>
          <w:i/>
          <w:sz w:val="18"/>
          <w:szCs w:val="18"/>
        </w:rPr>
      </w:pPr>
    </w:p>
    <w:p w14:paraId="18947DBB" w14:textId="358FFFB1" w:rsidR="00DB1D21" w:rsidRDefault="00DB1D21" w:rsidP="00DB1D21">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w:t>
      </w:r>
      <w:r w:rsidR="00FC7303">
        <w:rPr>
          <w:rFonts w:cs="Arial"/>
          <w:i/>
          <w:sz w:val="18"/>
          <w:szCs w:val="18"/>
        </w:rPr>
        <w:t> 6e EU Abs. 1 VOB/A</w:t>
      </w:r>
      <w:r w:rsidRPr="006B3AAB">
        <w:rPr>
          <w:rFonts w:cs="Arial"/>
          <w:i/>
          <w:sz w:val="18"/>
          <w:szCs w:val="18"/>
        </w:rPr>
        <w:t xml:space="preserve">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70510948" w14:textId="77777777" w:rsidR="006D3494" w:rsidRPr="006B3AAB" w:rsidRDefault="006D3494" w:rsidP="00DB1D21">
      <w:pPr>
        <w:tabs>
          <w:tab w:val="left" w:pos="426"/>
        </w:tabs>
        <w:ind w:right="170"/>
        <w:rPr>
          <w:rFonts w:cs="Arial"/>
          <w:i/>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D3D52">
        <w:trPr>
          <w:trHeight w:val="737"/>
        </w:trPr>
        <w:tc>
          <w:tcPr>
            <w:tcW w:w="994" w:type="pct"/>
            <w:vAlign w:val="center"/>
          </w:tcPr>
          <w:p w14:paraId="3B2F7811" w14:textId="19CEB035" w:rsidR="00BD53F1" w:rsidRPr="0074724B" w:rsidRDefault="00BD53F1" w:rsidP="009D3D52">
            <w:pPr>
              <w:jc w:val="left"/>
              <w:rPr>
                <w:rFonts w:cs="Arial"/>
                <w:b/>
                <w:bCs/>
                <w:sz w:val="18"/>
                <w:szCs w:val="18"/>
              </w:rPr>
            </w:pPr>
            <w:r w:rsidRPr="0074724B">
              <w:rPr>
                <w:rFonts w:cs="Arial"/>
                <w:b/>
                <w:bCs/>
                <w:sz w:val="18"/>
                <w:szCs w:val="18"/>
              </w:rPr>
              <w:t>§</w:t>
            </w:r>
            <w:r w:rsidR="00FC7303">
              <w:rPr>
                <w:rFonts w:cs="Arial"/>
                <w:b/>
                <w:bCs/>
                <w:sz w:val="18"/>
                <w:szCs w:val="18"/>
              </w:rPr>
              <w:t> 6e EU Abs. 1 VOB/A</w:t>
            </w:r>
          </w:p>
        </w:tc>
        <w:tc>
          <w:tcPr>
            <w:tcW w:w="3099" w:type="pct"/>
            <w:vAlign w:val="center"/>
          </w:tcPr>
          <w:p w14:paraId="271DEC69" w14:textId="77777777" w:rsidR="00BD53F1" w:rsidRPr="0074724B" w:rsidRDefault="00BD53F1" w:rsidP="009D3D52">
            <w:pPr>
              <w:jc w:val="left"/>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vAlign w:val="center"/>
          </w:tcPr>
          <w:p w14:paraId="42032F84" w14:textId="77777777" w:rsidR="00BD53F1" w:rsidRPr="0074724B" w:rsidRDefault="00BD53F1" w:rsidP="009D3D52">
            <w:pPr>
              <w:jc w:val="left"/>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3" w:type="pct"/>
            <w:vAlign w:val="center"/>
          </w:tcPr>
          <w:p w14:paraId="0F42BDB6" w14:textId="77777777" w:rsidR="00BD53F1" w:rsidRPr="0074724B" w:rsidRDefault="00BD53F1" w:rsidP="009D3D52">
            <w:pPr>
              <w:jc w:val="left"/>
              <w:rPr>
                <w:rFonts w:cs="Arial"/>
                <w:b/>
                <w:bCs/>
                <w:sz w:val="18"/>
                <w:szCs w:val="18"/>
              </w:rPr>
            </w:pPr>
            <w:r w:rsidRPr="0074724B">
              <w:rPr>
                <w:rFonts w:cs="Arial"/>
                <w:b/>
                <w:bCs/>
                <w:sz w:val="18"/>
                <w:szCs w:val="18"/>
              </w:rPr>
              <w:t>Liegt vor</w:t>
            </w:r>
          </w:p>
        </w:tc>
      </w:tr>
      <w:tr w:rsidR="00215B8C" w:rsidRPr="0074724B" w14:paraId="124B9209" w14:textId="77777777" w:rsidTr="00FC7303">
        <w:trPr>
          <w:trHeight w:val="737"/>
        </w:trPr>
        <w:tc>
          <w:tcPr>
            <w:tcW w:w="994" w:type="pct"/>
            <w:vAlign w:val="center"/>
          </w:tcPr>
          <w:p w14:paraId="2DDE9840" w14:textId="0C072413" w:rsidR="00BD53F1" w:rsidRPr="0074724B" w:rsidRDefault="00FC7303" w:rsidP="00FC7303">
            <w:pPr>
              <w:jc w:val="left"/>
              <w:rPr>
                <w:rFonts w:cs="Arial"/>
                <w:bCs/>
                <w:sz w:val="18"/>
                <w:szCs w:val="18"/>
              </w:rPr>
            </w:pPr>
            <w:r>
              <w:rPr>
                <w:rFonts w:cs="Arial"/>
                <w:bCs/>
                <w:sz w:val="18"/>
                <w:szCs w:val="18"/>
              </w:rPr>
              <w:t>§ 6e EU Abs. 1 Nr. 1 VOB/A</w:t>
            </w:r>
            <w:r w:rsidR="00BD53F1" w:rsidRPr="0074724B">
              <w:rPr>
                <w:rFonts w:cs="Arial"/>
                <w:bCs/>
                <w:sz w:val="18"/>
                <w:szCs w:val="18"/>
              </w:rPr>
              <w:t xml:space="preserve">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3"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FC7303" w:rsidRPr="0074724B" w14:paraId="2D29F459" w14:textId="77777777" w:rsidTr="00FC7303">
        <w:trPr>
          <w:trHeight w:val="737"/>
        </w:trPr>
        <w:tc>
          <w:tcPr>
            <w:tcW w:w="994" w:type="pct"/>
            <w:vAlign w:val="center"/>
          </w:tcPr>
          <w:p w14:paraId="782E3084" w14:textId="58A25CCD" w:rsidR="00FC7303" w:rsidRPr="0074724B" w:rsidRDefault="00FC7303" w:rsidP="00FC7303">
            <w:pPr>
              <w:jc w:val="left"/>
              <w:rPr>
                <w:rFonts w:cs="Arial"/>
                <w:bCs/>
                <w:sz w:val="18"/>
                <w:szCs w:val="18"/>
              </w:rPr>
            </w:pPr>
            <w:r w:rsidRPr="003212FB">
              <w:rPr>
                <w:rFonts w:cs="Arial"/>
                <w:bCs/>
                <w:sz w:val="18"/>
                <w:szCs w:val="18"/>
              </w:rPr>
              <w:t>§ 6e EU Abs. 1 Nr. </w:t>
            </w:r>
            <w:r>
              <w:rPr>
                <w:rFonts w:cs="Arial"/>
                <w:bCs/>
                <w:sz w:val="18"/>
                <w:szCs w:val="18"/>
              </w:rPr>
              <w:t>2</w:t>
            </w:r>
            <w:r w:rsidRPr="003212FB">
              <w:rPr>
                <w:rFonts w:cs="Arial"/>
                <w:bCs/>
                <w:sz w:val="18"/>
                <w:szCs w:val="18"/>
              </w:rPr>
              <w:t xml:space="preserve"> VOB/A </w:t>
            </w:r>
          </w:p>
        </w:tc>
        <w:tc>
          <w:tcPr>
            <w:tcW w:w="3099" w:type="pct"/>
            <w:vAlign w:val="center"/>
          </w:tcPr>
          <w:p w14:paraId="1F084293" w14:textId="77777777" w:rsidR="00FC7303" w:rsidRPr="0074724B" w:rsidRDefault="00FC7303" w:rsidP="00FC7303">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52D76AD3"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100FF554" w14:textId="77777777" w:rsidTr="00FC7303">
        <w:trPr>
          <w:trHeight w:val="737"/>
        </w:trPr>
        <w:tc>
          <w:tcPr>
            <w:tcW w:w="994" w:type="pct"/>
            <w:vAlign w:val="center"/>
          </w:tcPr>
          <w:p w14:paraId="3D8FD00D" w14:textId="0BE22A85" w:rsidR="00FC7303" w:rsidRPr="0074724B" w:rsidRDefault="00FC7303" w:rsidP="00FC7303">
            <w:pPr>
              <w:jc w:val="left"/>
              <w:rPr>
                <w:rFonts w:cs="Arial"/>
                <w:bCs/>
                <w:sz w:val="18"/>
                <w:szCs w:val="18"/>
              </w:rPr>
            </w:pPr>
            <w:r w:rsidRPr="003212FB">
              <w:rPr>
                <w:rFonts w:cs="Arial"/>
                <w:bCs/>
                <w:sz w:val="18"/>
                <w:szCs w:val="18"/>
              </w:rPr>
              <w:t>§ 6e EU Abs. 1 Nr. </w:t>
            </w:r>
            <w:r>
              <w:rPr>
                <w:rFonts w:cs="Arial"/>
                <w:bCs/>
                <w:sz w:val="18"/>
                <w:szCs w:val="18"/>
              </w:rPr>
              <w:t>3</w:t>
            </w:r>
            <w:r w:rsidRPr="003212FB">
              <w:rPr>
                <w:rFonts w:cs="Arial"/>
                <w:bCs/>
                <w:sz w:val="18"/>
                <w:szCs w:val="18"/>
              </w:rPr>
              <w:t xml:space="preserve"> VOB/A </w:t>
            </w:r>
          </w:p>
        </w:tc>
        <w:tc>
          <w:tcPr>
            <w:tcW w:w="3099" w:type="pct"/>
            <w:vAlign w:val="center"/>
          </w:tcPr>
          <w:p w14:paraId="512D54C5" w14:textId="77777777" w:rsidR="00FC7303" w:rsidRPr="0074724B" w:rsidRDefault="00FC7303" w:rsidP="00FC7303">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229D854F"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79FE2002" w14:textId="77777777" w:rsidTr="00FC7303">
        <w:trPr>
          <w:trHeight w:val="737"/>
        </w:trPr>
        <w:tc>
          <w:tcPr>
            <w:tcW w:w="994" w:type="pct"/>
            <w:vAlign w:val="center"/>
          </w:tcPr>
          <w:p w14:paraId="4F4351E2" w14:textId="7463732E" w:rsidR="00FC7303" w:rsidRPr="0074724B" w:rsidRDefault="00FC7303" w:rsidP="00FC7303">
            <w:pPr>
              <w:jc w:val="left"/>
              <w:rPr>
                <w:rFonts w:cs="Arial"/>
                <w:bCs/>
                <w:sz w:val="18"/>
                <w:szCs w:val="18"/>
              </w:rPr>
            </w:pPr>
            <w:r w:rsidRPr="003212FB">
              <w:rPr>
                <w:rFonts w:cs="Arial"/>
                <w:bCs/>
                <w:sz w:val="18"/>
                <w:szCs w:val="18"/>
              </w:rPr>
              <w:t>§ 6e EU Abs. 1 Nr. </w:t>
            </w:r>
            <w:r>
              <w:rPr>
                <w:rFonts w:cs="Arial"/>
                <w:bCs/>
                <w:sz w:val="18"/>
                <w:szCs w:val="18"/>
              </w:rPr>
              <w:t>4</w:t>
            </w:r>
            <w:r w:rsidRPr="003212FB">
              <w:rPr>
                <w:rFonts w:cs="Arial"/>
                <w:bCs/>
                <w:sz w:val="18"/>
                <w:szCs w:val="18"/>
              </w:rPr>
              <w:t xml:space="preserve"> VOB/A </w:t>
            </w:r>
          </w:p>
        </w:tc>
        <w:tc>
          <w:tcPr>
            <w:tcW w:w="3099" w:type="pct"/>
            <w:vAlign w:val="center"/>
          </w:tcPr>
          <w:p w14:paraId="64A9380C" w14:textId="77777777" w:rsidR="00FC7303" w:rsidRPr="0074724B" w:rsidRDefault="00FC7303" w:rsidP="00FC7303">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5BDAF537"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4580DED8" w14:textId="77777777" w:rsidTr="00FC7303">
        <w:trPr>
          <w:trHeight w:val="737"/>
        </w:trPr>
        <w:tc>
          <w:tcPr>
            <w:tcW w:w="994" w:type="pct"/>
            <w:vAlign w:val="center"/>
          </w:tcPr>
          <w:p w14:paraId="251EF58C" w14:textId="7CB1AA9E" w:rsidR="00FC7303" w:rsidRPr="0074724B" w:rsidRDefault="00FC7303" w:rsidP="00FC7303">
            <w:pPr>
              <w:jc w:val="left"/>
              <w:rPr>
                <w:rFonts w:cs="Arial"/>
                <w:bCs/>
                <w:sz w:val="18"/>
                <w:szCs w:val="18"/>
              </w:rPr>
            </w:pPr>
            <w:r w:rsidRPr="003212FB">
              <w:rPr>
                <w:rFonts w:cs="Arial"/>
                <w:bCs/>
                <w:sz w:val="18"/>
                <w:szCs w:val="18"/>
              </w:rPr>
              <w:t>§ 6e EU Abs. 1 Nr. </w:t>
            </w:r>
            <w:r>
              <w:rPr>
                <w:rFonts w:cs="Arial"/>
                <w:bCs/>
                <w:sz w:val="18"/>
                <w:szCs w:val="18"/>
              </w:rPr>
              <w:t>5</w:t>
            </w:r>
            <w:r w:rsidRPr="003212FB">
              <w:rPr>
                <w:rFonts w:cs="Arial"/>
                <w:bCs/>
                <w:sz w:val="18"/>
                <w:szCs w:val="18"/>
              </w:rPr>
              <w:t xml:space="preserve"> VOB/A </w:t>
            </w:r>
          </w:p>
        </w:tc>
        <w:tc>
          <w:tcPr>
            <w:tcW w:w="3099" w:type="pct"/>
            <w:vAlign w:val="center"/>
          </w:tcPr>
          <w:p w14:paraId="2FBEC969" w14:textId="77777777" w:rsidR="00FC7303" w:rsidRPr="0074724B" w:rsidRDefault="00FC7303" w:rsidP="00FC7303">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00E0A75A"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3CF85412" w14:textId="77777777" w:rsidTr="00FC7303">
        <w:trPr>
          <w:trHeight w:val="737"/>
        </w:trPr>
        <w:tc>
          <w:tcPr>
            <w:tcW w:w="994" w:type="pct"/>
            <w:vAlign w:val="center"/>
          </w:tcPr>
          <w:p w14:paraId="7BF1D251" w14:textId="51CED123" w:rsidR="00FC7303" w:rsidRPr="0074724B" w:rsidRDefault="00FC7303" w:rsidP="00FC7303">
            <w:pPr>
              <w:jc w:val="left"/>
              <w:rPr>
                <w:rFonts w:cs="Arial"/>
                <w:bCs/>
                <w:sz w:val="18"/>
                <w:szCs w:val="18"/>
              </w:rPr>
            </w:pPr>
            <w:r w:rsidRPr="003212FB">
              <w:rPr>
                <w:rFonts w:cs="Arial"/>
                <w:bCs/>
                <w:sz w:val="18"/>
                <w:szCs w:val="18"/>
              </w:rPr>
              <w:t>§ 6e EU Abs. 1 Nr. </w:t>
            </w:r>
            <w:r>
              <w:rPr>
                <w:rFonts w:cs="Arial"/>
                <w:bCs/>
                <w:sz w:val="18"/>
                <w:szCs w:val="18"/>
              </w:rPr>
              <w:t>6</w:t>
            </w:r>
            <w:r w:rsidRPr="003212FB">
              <w:rPr>
                <w:rFonts w:cs="Arial"/>
                <w:bCs/>
                <w:sz w:val="18"/>
                <w:szCs w:val="18"/>
              </w:rPr>
              <w:t xml:space="preserve"> VOB/A </w:t>
            </w:r>
          </w:p>
        </w:tc>
        <w:tc>
          <w:tcPr>
            <w:tcW w:w="3099" w:type="pct"/>
            <w:vAlign w:val="center"/>
          </w:tcPr>
          <w:p w14:paraId="071E6E88" w14:textId="555E5E35" w:rsidR="00FC7303" w:rsidRPr="0074724B" w:rsidRDefault="00FC7303" w:rsidP="00FC7303">
            <w:pPr>
              <w:jc w:val="left"/>
              <w:rPr>
                <w:rFonts w:cs="Arial"/>
                <w:bCs/>
                <w:sz w:val="18"/>
                <w:szCs w:val="18"/>
              </w:rPr>
            </w:pPr>
            <w:r w:rsidRPr="0074724B">
              <w:rPr>
                <w:rFonts w:cs="Arial"/>
                <w:bCs/>
                <w:sz w:val="18"/>
                <w:szCs w:val="18"/>
              </w:rPr>
              <w:t>§ 299 StGB (Bestechlichkeit und Bestechung im geschäftlichen Verkehr)</w:t>
            </w:r>
            <w:r>
              <w:rPr>
                <w:rFonts w:cs="Arial"/>
                <w:bCs/>
                <w:sz w:val="18"/>
                <w:szCs w:val="18"/>
              </w:rPr>
              <w:t>, §§ 299a und 299b StGB (Bestechlichkeit und Bestechung im Gesundheitswesen)</w:t>
            </w:r>
          </w:p>
        </w:tc>
        <w:tc>
          <w:tcPr>
            <w:tcW w:w="454" w:type="pct"/>
            <w:vAlign w:val="center"/>
          </w:tcPr>
          <w:p w14:paraId="358309AF"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7F1753D7"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26B1D88C" w14:textId="77777777" w:rsidTr="00FC7303">
        <w:trPr>
          <w:trHeight w:val="737"/>
        </w:trPr>
        <w:tc>
          <w:tcPr>
            <w:tcW w:w="994" w:type="pct"/>
            <w:vAlign w:val="center"/>
          </w:tcPr>
          <w:p w14:paraId="1DBDFED9" w14:textId="7B080959" w:rsidR="00FC7303" w:rsidRPr="0074724B" w:rsidRDefault="00FC7303" w:rsidP="00FC7303">
            <w:pPr>
              <w:jc w:val="left"/>
              <w:rPr>
                <w:rFonts w:cs="Arial"/>
                <w:bCs/>
                <w:sz w:val="18"/>
                <w:szCs w:val="18"/>
              </w:rPr>
            </w:pPr>
            <w:r w:rsidRPr="003212FB">
              <w:rPr>
                <w:rFonts w:cs="Arial"/>
                <w:bCs/>
                <w:sz w:val="18"/>
                <w:szCs w:val="18"/>
              </w:rPr>
              <w:t>§ 6e EU Abs. 1 Nr. </w:t>
            </w:r>
            <w:r>
              <w:rPr>
                <w:rFonts w:cs="Arial"/>
                <w:bCs/>
                <w:sz w:val="18"/>
                <w:szCs w:val="18"/>
              </w:rPr>
              <w:t>7</w:t>
            </w:r>
            <w:r w:rsidRPr="003212FB">
              <w:rPr>
                <w:rFonts w:cs="Arial"/>
                <w:bCs/>
                <w:sz w:val="18"/>
                <w:szCs w:val="18"/>
              </w:rPr>
              <w:t xml:space="preserve"> VOB/A </w:t>
            </w:r>
          </w:p>
        </w:tc>
        <w:tc>
          <w:tcPr>
            <w:tcW w:w="3099" w:type="pct"/>
            <w:vAlign w:val="center"/>
          </w:tcPr>
          <w:p w14:paraId="1CE6892D" w14:textId="77777777" w:rsidR="00FC7303" w:rsidRPr="0074724B" w:rsidRDefault="00FC7303" w:rsidP="00FC7303">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6FE1060B"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6348DC4F" w14:textId="77777777" w:rsidTr="00FC7303">
        <w:trPr>
          <w:trHeight w:val="737"/>
        </w:trPr>
        <w:tc>
          <w:tcPr>
            <w:tcW w:w="994" w:type="pct"/>
            <w:vAlign w:val="center"/>
          </w:tcPr>
          <w:p w14:paraId="0FCD32C7" w14:textId="1CC678CC" w:rsidR="00FC7303" w:rsidRPr="0074724B" w:rsidRDefault="00FC7303" w:rsidP="00FC7303">
            <w:pPr>
              <w:jc w:val="left"/>
              <w:rPr>
                <w:rFonts w:cs="Arial"/>
                <w:bCs/>
                <w:sz w:val="18"/>
                <w:szCs w:val="18"/>
              </w:rPr>
            </w:pPr>
            <w:r w:rsidRPr="003212FB">
              <w:rPr>
                <w:rFonts w:cs="Arial"/>
                <w:bCs/>
                <w:sz w:val="18"/>
                <w:szCs w:val="18"/>
              </w:rPr>
              <w:t>§ 6e EU Abs. 1 Nr. </w:t>
            </w:r>
            <w:r>
              <w:rPr>
                <w:rFonts w:cs="Arial"/>
                <w:bCs/>
                <w:sz w:val="18"/>
                <w:szCs w:val="18"/>
              </w:rPr>
              <w:t>8</w:t>
            </w:r>
            <w:r w:rsidRPr="003212FB">
              <w:rPr>
                <w:rFonts w:cs="Arial"/>
                <w:bCs/>
                <w:sz w:val="18"/>
                <w:szCs w:val="18"/>
              </w:rPr>
              <w:t xml:space="preserve"> VOB/A </w:t>
            </w:r>
          </w:p>
        </w:tc>
        <w:tc>
          <w:tcPr>
            <w:tcW w:w="3099" w:type="pct"/>
            <w:vAlign w:val="center"/>
          </w:tcPr>
          <w:p w14:paraId="4E21AD72" w14:textId="77777777" w:rsidR="00FC7303" w:rsidRPr="0074724B" w:rsidRDefault="00FC7303" w:rsidP="00FC7303">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2F802CF1"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7FD8A349" w14:textId="77777777" w:rsidTr="00FC7303">
        <w:trPr>
          <w:trHeight w:val="737"/>
        </w:trPr>
        <w:tc>
          <w:tcPr>
            <w:tcW w:w="994" w:type="pct"/>
            <w:vAlign w:val="center"/>
          </w:tcPr>
          <w:p w14:paraId="7D38BCD4" w14:textId="0C7A15AF" w:rsidR="00FC7303" w:rsidRPr="0074724B" w:rsidRDefault="00FC7303" w:rsidP="00FC7303">
            <w:pPr>
              <w:jc w:val="left"/>
              <w:rPr>
                <w:rFonts w:cs="Arial"/>
                <w:bCs/>
                <w:sz w:val="18"/>
                <w:szCs w:val="18"/>
              </w:rPr>
            </w:pPr>
            <w:r w:rsidRPr="003212FB">
              <w:rPr>
                <w:rFonts w:cs="Arial"/>
                <w:bCs/>
                <w:sz w:val="18"/>
                <w:szCs w:val="18"/>
              </w:rPr>
              <w:t>§ 6e EU Abs. 1 Nr. </w:t>
            </w:r>
            <w:r>
              <w:rPr>
                <w:rFonts w:cs="Arial"/>
                <w:bCs/>
                <w:sz w:val="18"/>
                <w:szCs w:val="18"/>
              </w:rPr>
              <w:t>9</w:t>
            </w:r>
            <w:r w:rsidRPr="003212FB">
              <w:rPr>
                <w:rFonts w:cs="Arial"/>
                <w:bCs/>
                <w:sz w:val="18"/>
                <w:szCs w:val="18"/>
              </w:rPr>
              <w:t xml:space="preserve"> VOB/A </w:t>
            </w:r>
          </w:p>
        </w:tc>
        <w:tc>
          <w:tcPr>
            <w:tcW w:w="3099" w:type="pct"/>
            <w:vAlign w:val="center"/>
          </w:tcPr>
          <w:p w14:paraId="04B11412" w14:textId="2050F91D" w:rsidR="00FC7303" w:rsidRPr="0074724B" w:rsidRDefault="00FC7303" w:rsidP="00FC7303">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r>
              <w:rPr>
                <w:rFonts w:cs="Arial"/>
                <w:bCs/>
                <w:sz w:val="18"/>
                <w:szCs w:val="18"/>
              </w:rPr>
              <w:t>)</w:t>
            </w:r>
          </w:p>
        </w:tc>
        <w:tc>
          <w:tcPr>
            <w:tcW w:w="454" w:type="pct"/>
            <w:vAlign w:val="center"/>
          </w:tcPr>
          <w:p w14:paraId="185B9E2E"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0DD00190"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7BDE0207" w14:textId="77777777" w:rsidTr="00FC7303">
        <w:trPr>
          <w:trHeight w:val="737"/>
        </w:trPr>
        <w:tc>
          <w:tcPr>
            <w:tcW w:w="994" w:type="pct"/>
            <w:vAlign w:val="center"/>
          </w:tcPr>
          <w:p w14:paraId="34FD2DA4" w14:textId="429E9E16" w:rsidR="00FC7303" w:rsidRPr="0074724B" w:rsidRDefault="00FC7303" w:rsidP="00FC7303">
            <w:pPr>
              <w:jc w:val="left"/>
              <w:rPr>
                <w:rFonts w:cs="Arial"/>
                <w:bCs/>
                <w:sz w:val="18"/>
                <w:szCs w:val="18"/>
              </w:rPr>
            </w:pPr>
            <w:r w:rsidRPr="003212FB">
              <w:rPr>
                <w:rFonts w:cs="Arial"/>
                <w:bCs/>
                <w:sz w:val="18"/>
                <w:szCs w:val="18"/>
              </w:rPr>
              <w:t>§ 6e EU Abs. 1 Nr. 1</w:t>
            </w:r>
            <w:r>
              <w:rPr>
                <w:rFonts w:cs="Arial"/>
                <w:bCs/>
                <w:sz w:val="18"/>
                <w:szCs w:val="18"/>
              </w:rPr>
              <w:t>0</w:t>
            </w:r>
            <w:r w:rsidRPr="003212FB">
              <w:rPr>
                <w:rFonts w:cs="Arial"/>
                <w:bCs/>
                <w:sz w:val="18"/>
                <w:szCs w:val="18"/>
              </w:rPr>
              <w:t xml:space="preserve"> VOB/A </w:t>
            </w:r>
          </w:p>
        </w:tc>
        <w:tc>
          <w:tcPr>
            <w:tcW w:w="3099" w:type="pct"/>
            <w:vAlign w:val="center"/>
          </w:tcPr>
          <w:p w14:paraId="6FCCCBCF" w14:textId="77777777" w:rsidR="00FC7303" w:rsidRPr="0074724B" w:rsidRDefault="00FC7303" w:rsidP="00FC7303">
            <w:pPr>
              <w:jc w:val="left"/>
              <w:rPr>
                <w:rFonts w:cs="Arial"/>
                <w:bCs/>
                <w:sz w:val="18"/>
                <w:szCs w:val="18"/>
              </w:rPr>
            </w:pPr>
            <w:r w:rsidRPr="00031E80">
              <w:rPr>
                <w:rFonts w:cs="Arial"/>
                <w:bCs/>
                <w:sz w:val="18"/>
                <w:szCs w:val="18"/>
              </w:rPr>
              <w:t>§§ 232, 232a Ab</w:t>
            </w:r>
            <w:r>
              <w:rPr>
                <w:rFonts w:cs="Arial"/>
                <w:bCs/>
                <w:sz w:val="18"/>
                <w:szCs w:val="18"/>
              </w:rPr>
              <w:t>s.</w:t>
            </w:r>
            <w:r w:rsidRPr="00031E80">
              <w:rPr>
                <w:rFonts w:cs="Arial"/>
                <w:bCs/>
                <w:sz w:val="18"/>
                <w:szCs w:val="18"/>
              </w:rPr>
              <w:t xml:space="preserve"> 1 bis 5, §§ 232b bis 233a St</w:t>
            </w:r>
            <w:r>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3" w:type="pct"/>
            <w:vAlign w:val="center"/>
          </w:tcPr>
          <w:p w14:paraId="70BC1E29" w14:textId="77777777" w:rsidR="00FC7303" w:rsidRDefault="00FC7303" w:rsidP="00FC7303">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59C8F117"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sidR="00FC7303">
        <w:rPr>
          <w:rFonts w:cs="Arial"/>
          <w:b/>
          <w:bCs/>
          <w:sz w:val="18"/>
          <w:szCs w:val="18"/>
        </w:rPr>
        <w:t>6e EU Abs. 4 VOB/A</w:t>
      </w:r>
    </w:p>
    <w:p w14:paraId="67981D0A" w14:textId="294ABD4F" w:rsidR="00215B8C" w:rsidRDefault="00215B8C" w:rsidP="00FD1247">
      <w:pPr>
        <w:tabs>
          <w:tab w:val="left" w:pos="426"/>
        </w:tabs>
        <w:ind w:right="170"/>
        <w:rPr>
          <w:rFonts w:cs="Arial"/>
          <w:b/>
          <w:bCs/>
          <w:sz w:val="18"/>
          <w:szCs w:val="18"/>
        </w:rPr>
      </w:pPr>
    </w:p>
    <w:p w14:paraId="334D4442" w14:textId="6FDE0325"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w:t>
      </w:r>
      <w:r w:rsidR="00FC7303">
        <w:rPr>
          <w:rFonts w:cs="Arial"/>
          <w:i/>
          <w:sz w:val="18"/>
          <w:szCs w:val="18"/>
        </w:rPr>
        <w:t> 6e EU Abs. 4 VOB/A</w:t>
      </w:r>
      <w:r w:rsidRPr="006B3AAB">
        <w:rPr>
          <w:rFonts w:cs="Arial"/>
          <w:i/>
          <w:sz w:val="18"/>
          <w:szCs w:val="18"/>
        </w:rPr>
        <w:t xml:space="preserve">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r w:rsidR="006D3494">
        <w:rPr>
          <w:rFonts w:cs="Arial"/>
          <w:i/>
          <w:sz w:val="18"/>
          <w:szCs w:val="18"/>
        </w:rPr>
        <w:t>.</w:t>
      </w:r>
    </w:p>
    <w:p w14:paraId="5AA4E1B2" w14:textId="77777777" w:rsidR="006D3494" w:rsidRDefault="006D3494" w:rsidP="00FD1247">
      <w:pPr>
        <w:tabs>
          <w:tab w:val="left" w:pos="426"/>
        </w:tabs>
        <w:ind w:right="170"/>
        <w:rPr>
          <w:rFonts w:cs="Arial"/>
          <w:i/>
          <w:sz w:val="18"/>
          <w:szCs w:val="18"/>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9D3D52">
        <w:trPr>
          <w:trHeight w:val="737"/>
        </w:trPr>
        <w:tc>
          <w:tcPr>
            <w:tcW w:w="983" w:type="pct"/>
            <w:vAlign w:val="center"/>
          </w:tcPr>
          <w:p w14:paraId="55B59AAA" w14:textId="4236AE07" w:rsidR="00215B8C" w:rsidRPr="0074724B" w:rsidRDefault="00DA2B59" w:rsidP="009D3D52">
            <w:pPr>
              <w:jc w:val="left"/>
              <w:rPr>
                <w:rFonts w:cs="Arial"/>
                <w:b/>
                <w:bCs/>
                <w:sz w:val="18"/>
                <w:szCs w:val="18"/>
              </w:rPr>
            </w:pPr>
            <w:r>
              <w:rPr>
                <w:rFonts w:cs="Arial"/>
                <w:b/>
                <w:bCs/>
                <w:sz w:val="18"/>
                <w:szCs w:val="18"/>
              </w:rPr>
              <w:t>§</w:t>
            </w:r>
            <w:r w:rsidR="00FC7303">
              <w:rPr>
                <w:rFonts w:cs="Arial"/>
                <w:b/>
                <w:bCs/>
                <w:sz w:val="18"/>
                <w:szCs w:val="18"/>
              </w:rPr>
              <w:t> 6e EU Abs. 4 VOB/A</w:t>
            </w:r>
          </w:p>
        </w:tc>
        <w:tc>
          <w:tcPr>
            <w:tcW w:w="3107" w:type="pct"/>
            <w:vAlign w:val="center"/>
          </w:tcPr>
          <w:p w14:paraId="32FB5CE7" w14:textId="289DCE87" w:rsidR="00215B8C" w:rsidRPr="0074724B" w:rsidRDefault="00215B8C" w:rsidP="009D3D52">
            <w:pPr>
              <w:jc w:val="left"/>
              <w:rPr>
                <w:rFonts w:cs="Arial"/>
                <w:b/>
                <w:bCs/>
                <w:sz w:val="18"/>
                <w:szCs w:val="18"/>
              </w:rPr>
            </w:pPr>
            <w:r>
              <w:rPr>
                <w:rFonts w:cs="Arial"/>
                <w:b/>
                <w:bCs/>
                <w:sz w:val="18"/>
                <w:szCs w:val="18"/>
              </w:rPr>
              <w:t>Ausschlussgründe</w:t>
            </w:r>
          </w:p>
        </w:tc>
        <w:tc>
          <w:tcPr>
            <w:tcW w:w="455" w:type="pct"/>
            <w:vAlign w:val="center"/>
          </w:tcPr>
          <w:p w14:paraId="7027C808" w14:textId="77777777" w:rsidR="00215B8C" w:rsidRPr="0074724B" w:rsidRDefault="00215B8C" w:rsidP="009D3D52">
            <w:pPr>
              <w:jc w:val="left"/>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vAlign w:val="center"/>
          </w:tcPr>
          <w:p w14:paraId="4131CB00" w14:textId="77777777" w:rsidR="00215B8C" w:rsidRPr="0074724B" w:rsidRDefault="00215B8C" w:rsidP="009D3D52">
            <w:pPr>
              <w:jc w:val="left"/>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5856095C" w:rsidR="00215B8C" w:rsidRPr="0074724B" w:rsidRDefault="00FC7303" w:rsidP="0014038D">
            <w:pPr>
              <w:jc w:val="left"/>
              <w:rPr>
                <w:rFonts w:cs="Arial"/>
                <w:bCs/>
                <w:sz w:val="18"/>
                <w:szCs w:val="18"/>
              </w:rPr>
            </w:pPr>
            <w:r>
              <w:rPr>
                <w:rFonts w:cs="Arial"/>
                <w:bCs/>
                <w:sz w:val="18"/>
                <w:szCs w:val="18"/>
              </w:rPr>
              <w:t>§ 6e EU Abs. 4 Nr. 1 VOB/A</w:t>
            </w:r>
          </w:p>
        </w:tc>
        <w:tc>
          <w:tcPr>
            <w:tcW w:w="3107" w:type="pct"/>
            <w:vAlign w:val="center"/>
          </w:tcPr>
          <w:p w14:paraId="3251078E" w14:textId="12D93B77" w:rsidR="00215B8C" w:rsidRPr="0074724B" w:rsidRDefault="00FC7303" w:rsidP="0014038D">
            <w:pPr>
              <w:jc w:val="left"/>
              <w:rPr>
                <w:rFonts w:cs="Arial"/>
                <w:bCs/>
                <w:sz w:val="18"/>
                <w:szCs w:val="18"/>
              </w:rPr>
            </w:pPr>
            <w:r w:rsidRPr="0074724B">
              <w:rPr>
                <w:rFonts w:cs="Arial"/>
                <w:bCs/>
                <w:sz w:val="18"/>
                <w:szCs w:val="18"/>
              </w:rPr>
              <w:t xml:space="preserve">Das Unternehmen </w:t>
            </w:r>
            <w:r>
              <w:rPr>
                <w:rFonts w:cs="Arial"/>
                <w:bCs/>
                <w:sz w:val="18"/>
                <w:szCs w:val="18"/>
              </w:rPr>
              <w:t>ist</w:t>
            </w:r>
            <w:r w:rsidRPr="0074724B">
              <w:rPr>
                <w:rFonts w:cs="Arial"/>
                <w:bCs/>
                <w:sz w:val="18"/>
                <w:szCs w:val="18"/>
              </w:rPr>
              <w:t xml:space="preserve"> seine</w:t>
            </w:r>
            <w:r>
              <w:rPr>
                <w:rFonts w:cs="Arial"/>
                <w:bCs/>
                <w:sz w:val="18"/>
                <w:szCs w:val="18"/>
              </w:rPr>
              <w:t>n</w:t>
            </w:r>
            <w:r w:rsidRPr="0074724B">
              <w:rPr>
                <w:rFonts w:cs="Arial"/>
                <w:bCs/>
                <w:sz w:val="18"/>
                <w:szCs w:val="18"/>
              </w:rPr>
              <w:t xml:space="preserve"> Verpflichtungen zur Zahlung von Steuern, Abgaben oder Beiträgen zur Sozialversicherung ni</w:t>
            </w:r>
            <w:r>
              <w:rPr>
                <w:rFonts w:cs="Arial"/>
                <w:bCs/>
                <w:sz w:val="18"/>
                <w:szCs w:val="18"/>
              </w:rPr>
              <w:t>cht nachgekommen und dies ist durch eine rechtskräftige Gerichts- oder bestandskräftige Verwaltungsentscheidung festgestellt wurde</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bl>
    <w:p w14:paraId="0EE0EDB9" w14:textId="27541C02" w:rsidR="00DB1D21" w:rsidRDefault="00DB1D21" w:rsidP="00DB1D21">
      <w:pPr>
        <w:tabs>
          <w:tab w:val="left" w:pos="426"/>
        </w:tabs>
        <w:ind w:right="170"/>
        <w:rPr>
          <w:rFonts w:cs="Arial"/>
          <w:b/>
        </w:rPr>
      </w:pPr>
    </w:p>
    <w:p w14:paraId="60C33737" w14:textId="77777777" w:rsidR="006D3494" w:rsidRDefault="006D3494" w:rsidP="00DB1D21">
      <w:pPr>
        <w:tabs>
          <w:tab w:val="left" w:pos="426"/>
        </w:tabs>
        <w:ind w:right="170"/>
        <w:rPr>
          <w:rFonts w:cs="Arial"/>
          <w:b/>
        </w:rPr>
      </w:pPr>
    </w:p>
    <w:p w14:paraId="629B2BEF" w14:textId="12D9C9F2" w:rsidR="00FC7303" w:rsidRDefault="00FC7303" w:rsidP="00FC7303">
      <w:pPr>
        <w:spacing w:line="360" w:lineRule="auto"/>
        <w:rPr>
          <w:rFonts w:cs="Arial"/>
          <w:b/>
          <w:bCs/>
          <w:sz w:val="18"/>
          <w:szCs w:val="18"/>
        </w:rPr>
      </w:pPr>
      <w:r>
        <w:rPr>
          <w:rFonts w:cs="Arial"/>
          <w:b/>
          <w:bCs/>
          <w:sz w:val="18"/>
          <w:szCs w:val="18"/>
        </w:rPr>
        <w:t xml:space="preserve">3. </w:t>
      </w:r>
      <w:r w:rsidRPr="00247320">
        <w:rPr>
          <w:rFonts w:cs="Arial"/>
          <w:b/>
          <w:bCs/>
          <w:sz w:val="18"/>
          <w:szCs w:val="18"/>
        </w:rPr>
        <w:t>Erklärung über das Nichtv</w:t>
      </w:r>
      <w:r>
        <w:rPr>
          <w:rFonts w:cs="Arial"/>
          <w:b/>
          <w:bCs/>
          <w:sz w:val="18"/>
          <w:szCs w:val="18"/>
        </w:rPr>
        <w:t>orliegen von Ausschlussgründen</w:t>
      </w:r>
      <w:r w:rsidRPr="00247320">
        <w:rPr>
          <w:rFonts w:cs="Arial"/>
          <w:b/>
          <w:bCs/>
          <w:sz w:val="18"/>
          <w:szCs w:val="18"/>
        </w:rPr>
        <w:t xml:space="preserve"> gemäß § </w:t>
      </w:r>
      <w:r>
        <w:rPr>
          <w:rFonts w:cs="Arial"/>
          <w:b/>
          <w:bCs/>
          <w:sz w:val="18"/>
          <w:szCs w:val="18"/>
        </w:rPr>
        <w:t>6e EU Abs. 6 VOB/A</w:t>
      </w:r>
    </w:p>
    <w:p w14:paraId="75F1531A" w14:textId="77777777" w:rsidR="00FC7303" w:rsidRDefault="00FC7303" w:rsidP="00FC7303">
      <w:pPr>
        <w:tabs>
          <w:tab w:val="left" w:pos="426"/>
        </w:tabs>
        <w:ind w:right="170"/>
        <w:rPr>
          <w:rFonts w:cs="Arial"/>
          <w:b/>
          <w:bCs/>
          <w:sz w:val="18"/>
          <w:szCs w:val="18"/>
        </w:rPr>
      </w:pPr>
    </w:p>
    <w:p w14:paraId="460E0022" w14:textId="332B832D" w:rsidR="00FC7303" w:rsidRDefault="00FC7303" w:rsidP="00FC7303">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w:t>
      </w:r>
      <w:r>
        <w:rPr>
          <w:rFonts w:cs="Arial"/>
          <w:i/>
          <w:sz w:val="18"/>
          <w:szCs w:val="18"/>
        </w:rPr>
        <w:t> 6e EU Abs. 6 VOB/A</w:t>
      </w:r>
      <w:r w:rsidRPr="006B3AAB">
        <w:rPr>
          <w:rFonts w:cs="Arial"/>
          <w:i/>
          <w:sz w:val="18"/>
          <w:szCs w:val="18"/>
        </w:rPr>
        <w:t xml:space="preserve">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r w:rsidR="006D3494">
        <w:rPr>
          <w:rFonts w:cs="Arial"/>
          <w:i/>
          <w:sz w:val="18"/>
          <w:szCs w:val="18"/>
        </w:rPr>
        <w:t>.</w:t>
      </w:r>
    </w:p>
    <w:p w14:paraId="1AC93F59" w14:textId="77777777" w:rsidR="006D3494" w:rsidRDefault="006D3494" w:rsidP="00FC7303">
      <w:pPr>
        <w:tabs>
          <w:tab w:val="left" w:pos="426"/>
        </w:tabs>
        <w:ind w:right="170"/>
        <w:rPr>
          <w:rFonts w:cs="Arial"/>
          <w:i/>
          <w:sz w:val="18"/>
          <w:szCs w:val="18"/>
        </w:rPr>
      </w:pPr>
    </w:p>
    <w:p w14:paraId="741DF577" w14:textId="77777777" w:rsidR="00FC7303" w:rsidRPr="0074724B" w:rsidRDefault="00FC7303" w:rsidP="00FC7303">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FC7303" w:rsidRPr="0074724B" w14:paraId="6410F311" w14:textId="77777777" w:rsidTr="009D3D52">
        <w:trPr>
          <w:trHeight w:val="737"/>
        </w:trPr>
        <w:tc>
          <w:tcPr>
            <w:tcW w:w="983" w:type="pct"/>
            <w:vAlign w:val="center"/>
          </w:tcPr>
          <w:p w14:paraId="3C5ED8FB" w14:textId="14764CEC" w:rsidR="00FC7303" w:rsidRPr="0074724B" w:rsidRDefault="00FC7303" w:rsidP="009D3D52">
            <w:pPr>
              <w:jc w:val="left"/>
              <w:rPr>
                <w:rFonts w:cs="Arial"/>
                <w:b/>
                <w:bCs/>
                <w:sz w:val="18"/>
                <w:szCs w:val="18"/>
              </w:rPr>
            </w:pPr>
            <w:r>
              <w:rPr>
                <w:rFonts w:cs="Arial"/>
                <w:b/>
                <w:bCs/>
                <w:sz w:val="18"/>
                <w:szCs w:val="18"/>
              </w:rPr>
              <w:t>§ 6e EU Abs. </w:t>
            </w:r>
            <w:r w:rsidR="009D3D52">
              <w:rPr>
                <w:rFonts w:cs="Arial"/>
                <w:b/>
                <w:bCs/>
                <w:sz w:val="18"/>
                <w:szCs w:val="18"/>
              </w:rPr>
              <w:t>6</w:t>
            </w:r>
            <w:r>
              <w:rPr>
                <w:rFonts w:cs="Arial"/>
                <w:b/>
                <w:bCs/>
                <w:sz w:val="18"/>
                <w:szCs w:val="18"/>
              </w:rPr>
              <w:t xml:space="preserve"> VOB/A</w:t>
            </w:r>
          </w:p>
        </w:tc>
        <w:tc>
          <w:tcPr>
            <w:tcW w:w="3107" w:type="pct"/>
            <w:vAlign w:val="center"/>
          </w:tcPr>
          <w:p w14:paraId="1DB6EDAD" w14:textId="77777777" w:rsidR="00FC7303" w:rsidRPr="0074724B" w:rsidRDefault="00FC7303" w:rsidP="009D3D52">
            <w:pPr>
              <w:jc w:val="left"/>
              <w:rPr>
                <w:rFonts w:cs="Arial"/>
                <w:b/>
                <w:bCs/>
                <w:sz w:val="18"/>
                <w:szCs w:val="18"/>
              </w:rPr>
            </w:pPr>
            <w:r>
              <w:rPr>
                <w:rFonts w:cs="Arial"/>
                <w:b/>
                <w:bCs/>
                <w:sz w:val="18"/>
                <w:szCs w:val="18"/>
              </w:rPr>
              <w:t>Fakultative Ausschlussgründe</w:t>
            </w:r>
          </w:p>
        </w:tc>
        <w:tc>
          <w:tcPr>
            <w:tcW w:w="455" w:type="pct"/>
            <w:vAlign w:val="center"/>
          </w:tcPr>
          <w:p w14:paraId="0DC8CD2F" w14:textId="77777777" w:rsidR="00FC7303" w:rsidRPr="0074724B" w:rsidRDefault="00FC7303" w:rsidP="009D3D52">
            <w:pPr>
              <w:jc w:val="left"/>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vAlign w:val="center"/>
          </w:tcPr>
          <w:p w14:paraId="6B74348D" w14:textId="77777777" w:rsidR="00FC7303" w:rsidRPr="0074724B" w:rsidRDefault="00FC7303" w:rsidP="009D3D52">
            <w:pPr>
              <w:jc w:val="left"/>
              <w:rPr>
                <w:rFonts w:cs="Arial"/>
                <w:b/>
                <w:bCs/>
                <w:sz w:val="18"/>
                <w:szCs w:val="18"/>
              </w:rPr>
            </w:pPr>
            <w:r w:rsidRPr="0074724B">
              <w:rPr>
                <w:rFonts w:cs="Arial"/>
                <w:b/>
                <w:bCs/>
                <w:sz w:val="18"/>
                <w:szCs w:val="18"/>
              </w:rPr>
              <w:t>Liegt vor</w:t>
            </w:r>
          </w:p>
        </w:tc>
      </w:tr>
      <w:tr w:rsidR="00FC7303" w:rsidRPr="0074724B" w14:paraId="7E20815A" w14:textId="77777777" w:rsidTr="00043778">
        <w:trPr>
          <w:trHeight w:val="737"/>
        </w:trPr>
        <w:tc>
          <w:tcPr>
            <w:tcW w:w="983" w:type="pct"/>
            <w:vAlign w:val="center"/>
          </w:tcPr>
          <w:p w14:paraId="7949B81A" w14:textId="1EE63E1B" w:rsidR="00FC7303" w:rsidRPr="0074724B" w:rsidRDefault="00FC7303" w:rsidP="00043778">
            <w:pPr>
              <w:jc w:val="left"/>
              <w:rPr>
                <w:rFonts w:cs="Arial"/>
                <w:bCs/>
                <w:sz w:val="18"/>
                <w:szCs w:val="18"/>
              </w:rPr>
            </w:pPr>
            <w:r>
              <w:rPr>
                <w:rFonts w:cs="Arial"/>
                <w:bCs/>
                <w:sz w:val="18"/>
                <w:szCs w:val="18"/>
              </w:rPr>
              <w:t>§ 6e EU Abs. 6 Nr. 1 VOB/A</w:t>
            </w:r>
          </w:p>
        </w:tc>
        <w:tc>
          <w:tcPr>
            <w:tcW w:w="3107" w:type="pct"/>
            <w:vAlign w:val="center"/>
          </w:tcPr>
          <w:p w14:paraId="1C28B0FD" w14:textId="77777777" w:rsidR="00FC7303" w:rsidRPr="0074724B" w:rsidRDefault="00FC7303" w:rsidP="00043778">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01A90FB" w14:textId="77777777" w:rsidR="00FC7303" w:rsidRPr="0074724B" w:rsidRDefault="00FC7303" w:rsidP="00043778">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7638DA6D" w14:textId="77777777" w:rsidR="00FC7303" w:rsidRPr="0074724B" w:rsidRDefault="00FC7303" w:rsidP="00043778">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FC7303" w:rsidRPr="0074724B" w14:paraId="171CE769" w14:textId="77777777" w:rsidTr="00043778">
        <w:trPr>
          <w:trHeight w:val="737"/>
        </w:trPr>
        <w:tc>
          <w:tcPr>
            <w:tcW w:w="983" w:type="pct"/>
            <w:vAlign w:val="center"/>
          </w:tcPr>
          <w:p w14:paraId="400F6057" w14:textId="3EAADCC8" w:rsidR="00FC7303" w:rsidRPr="0074724B" w:rsidRDefault="006D3494" w:rsidP="00043778">
            <w:pPr>
              <w:jc w:val="left"/>
              <w:rPr>
                <w:rFonts w:cs="Arial"/>
                <w:bCs/>
                <w:sz w:val="18"/>
                <w:szCs w:val="18"/>
              </w:rPr>
            </w:pPr>
            <w:r>
              <w:rPr>
                <w:rFonts w:cs="Arial"/>
                <w:bCs/>
                <w:sz w:val="18"/>
                <w:szCs w:val="18"/>
              </w:rPr>
              <w:t>§ 6e EU Abs. 6 Nr. </w:t>
            </w:r>
            <w:r w:rsidR="0040165A">
              <w:rPr>
                <w:rFonts w:cs="Arial"/>
                <w:bCs/>
                <w:sz w:val="18"/>
                <w:szCs w:val="18"/>
              </w:rPr>
              <w:t>2</w:t>
            </w:r>
            <w:r>
              <w:rPr>
                <w:rFonts w:cs="Arial"/>
                <w:bCs/>
                <w:sz w:val="18"/>
                <w:szCs w:val="18"/>
              </w:rPr>
              <w:t xml:space="preserve"> VOB/A</w:t>
            </w:r>
          </w:p>
        </w:tc>
        <w:tc>
          <w:tcPr>
            <w:tcW w:w="3107" w:type="pct"/>
            <w:vAlign w:val="center"/>
          </w:tcPr>
          <w:p w14:paraId="28EFD32E" w14:textId="77777777" w:rsidR="00FC7303" w:rsidRPr="0074724B" w:rsidRDefault="00FC7303" w:rsidP="00043778">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138562EE" w14:textId="77777777" w:rsidR="00FC7303" w:rsidRDefault="00FC7303" w:rsidP="00043778">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F31086B" w14:textId="77777777" w:rsidR="00FC7303" w:rsidRDefault="00FC7303" w:rsidP="00043778">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43D50F67" w14:textId="77777777" w:rsidTr="00043778">
        <w:trPr>
          <w:trHeight w:val="737"/>
        </w:trPr>
        <w:tc>
          <w:tcPr>
            <w:tcW w:w="983" w:type="pct"/>
            <w:vAlign w:val="center"/>
          </w:tcPr>
          <w:p w14:paraId="4AE66868" w14:textId="524755FB" w:rsidR="00FC7303" w:rsidRPr="0074724B" w:rsidRDefault="006D3494" w:rsidP="00043778">
            <w:pPr>
              <w:jc w:val="left"/>
              <w:rPr>
                <w:rFonts w:cs="Arial"/>
                <w:bCs/>
                <w:sz w:val="18"/>
                <w:szCs w:val="18"/>
              </w:rPr>
            </w:pPr>
            <w:r>
              <w:rPr>
                <w:rFonts w:cs="Arial"/>
                <w:bCs/>
                <w:sz w:val="18"/>
                <w:szCs w:val="18"/>
              </w:rPr>
              <w:t>§ 6e EU Abs. 6 Nr. </w:t>
            </w:r>
            <w:r w:rsidR="0040165A">
              <w:rPr>
                <w:rFonts w:cs="Arial"/>
                <w:bCs/>
                <w:sz w:val="18"/>
                <w:szCs w:val="18"/>
              </w:rPr>
              <w:t>3</w:t>
            </w:r>
            <w:r>
              <w:rPr>
                <w:rFonts w:cs="Arial"/>
                <w:bCs/>
                <w:sz w:val="18"/>
                <w:szCs w:val="18"/>
              </w:rPr>
              <w:t xml:space="preserve"> VOB/A</w:t>
            </w:r>
          </w:p>
        </w:tc>
        <w:tc>
          <w:tcPr>
            <w:tcW w:w="3107" w:type="pct"/>
            <w:vAlign w:val="center"/>
          </w:tcPr>
          <w:p w14:paraId="04403FA4" w14:textId="77777777" w:rsidR="00FC7303" w:rsidRPr="0074724B" w:rsidRDefault="00FC7303" w:rsidP="00043778">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2FD63299" w14:textId="77777777" w:rsidR="00FC7303" w:rsidRDefault="00FC7303" w:rsidP="00043778">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75FDE04" w14:textId="77777777" w:rsidR="00FC7303" w:rsidRDefault="00FC7303" w:rsidP="00043778">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FC7303" w:rsidRPr="0074724B" w14:paraId="0F76F3CB" w14:textId="77777777" w:rsidTr="00043778">
        <w:trPr>
          <w:trHeight w:val="737"/>
        </w:trPr>
        <w:tc>
          <w:tcPr>
            <w:tcW w:w="983" w:type="pct"/>
            <w:vAlign w:val="center"/>
          </w:tcPr>
          <w:p w14:paraId="5FBCB4FD" w14:textId="27CCFB7E" w:rsidR="00FC7303" w:rsidRPr="0074724B" w:rsidRDefault="006D3494" w:rsidP="00043778">
            <w:pPr>
              <w:jc w:val="left"/>
              <w:rPr>
                <w:rFonts w:cs="Arial"/>
                <w:bCs/>
                <w:sz w:val="18"/>
                <w:szCs w:val="18"/>
              </w:rPr>
            </w:pPr>
            <w:r>
              <w:rPr>
                <w:rFonts w:cs="Arial"/>
                <w:bCs/>
                <w:sz w:val="18"/>
                <w:szCs w:val="18"/>
              </w:rPr>
              <w:t>§ 6e EU Abs. 6 Nr. </w:t>
            </w:r>
            <w:r w:rsidR="0040165A">
              <w:rPr>
                <w:rFonts w:cs="Arial"/>
                <w:bCs/>
                <w:sz w:val="18"/>
                <w:szCs w:val="18"/>
              </w:rPr>
              <w:t>4</w:t>
            </w:r>
            <w:r>
              <w:rPr>
                <w:rFonts w:cs="Arial"/>
                <w:bCs/>
                <w:sz w:val="18"/>
                <w:szCs w:val="18"/>
              </w:rPr>
              <w:t xml:space="preserve"> VOB/A</w:t>
            </w:r>
          </w:p>
        </w:tc>
        <w:tc>
          <w:tcPr>
            <w:tcW w:w="3107" w:type="pct"/>
            <w:vAlign w:val="center"/>
          </w:tcPr>
          <w:p w14:paraId="65782E31" w14:textId="66F2375E" w:rsidR="00FC7303" w:rsidRPr="0074724B" w:rsidRDefault="00FC7303" w:rsidP="00043778">
            <w:pPr>
              <w:jc w:val="left"/>
              <w:rPr>
                <w:rFonts w:cs="Arial"/>
                <w:bCs/>
                <w:sz w:val="18"/>
                <w:szCs w:val="18"/>
              </w:rPr>
            </w:pPr>
            <w:r>
              <w:rPr>
                <w:rFonts w:cs="Arial"/>
                <w:bCs/>
                <w:sz w:val="18"/>
                <w:szCs w:val="18"/>
              </w:rPr>
              <w:t>Das Unternehmen hat Vereinbarungen mit anderen Unternehmen getroffen oder Verhaltensweisen aufeinander abgestimmt, die eine Verhinderung, Einschränkung oder Verfälschung des Wettbewerbs bezwecken oder bewirken.</w:t>
            </w:r>
          </w:p>
        </w:tc>
        <w:tc>
          <w:tcPr>
            <w:tcW w:w="455" w:type="pct"/>
            <w:vAlign w:val="center"/>
          </w:tcPr>
          <w:p w14:paraId="4E90F74D" w14:textId="77777777" w:rsidR="00FC7303" w:rsidRDefault="00FC7303" w:rsidP="00043778">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2A6C1539" w14:textId="77777777" w:rsidR="00FC7303" w:rsidRDefault="00FC7303" w:rsidP="00043778">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6D3494" w:rsidRPr="0074724B" w14:paraId="4C539620" w14:textId="77777777" w:rsidTr="00043778">
        <w:trPr>
          <w:trHeight w:val="737"/>
        </w:trPr>
        <w:tc>
          <w:tcPr>
            <w:tcW w:w="983" w:type="pct"/>
            <w:vAlign w:val="center"/>
          </w:tcPr>
          <w:p w14:paraId="1E38518F" w14:textId="03B37179" w:rsidR="006D3494" w:rsidRDefault="006D3494" w:rsidP="006D3494">
            <w:pPr>
              <w:jc w:val="left"/>
              <w:rPr>
                <w:rFonts w:cs="Arial"/>
                <w:bCs/>
                <w:sz w:val="18"/>
                <w:szCs w:val="18"/>
              </w:rPr>
            </w:pPr>
            <w:r>
              <w:rPr>
                <w:rFonts w:cs="Arial"/>
                <w:bCs/>
                <w:sz w:val="18"/>
                <w:szCs w:val="18"/>
              </w:rPr>
              <w:t>§ 6e EU Abs. 6 Nr. </w:t>
            </w:r>
            <w:r w:rsidR="0040165A">
              <w:rPr>
                <w:rFonts w:cs="Arial"/>
                <w:bCs/>
                <w:sz w:val="18"/>
                <w:szCs w:val="18"/>
              </w:rPr>
              <w:t>5</w:t>
            </w:r>
            <w:r>
              <w:rPr>
                <w:rFonts w:cs="Arial"/>
                <w:bCs/>
                <w:sz w:val="18"/>
                <w:szCs w:val="18"/>
              </w:rPr>
              <w:t xml:space="preserve"> VOB/A</w:t>
            </w:r>
          </w:p>
        </w:tc>
        <w:tc>
          <w:tcPr>
            <w:tcW w:w="3107" w:type="pct"/>
            <w:vAlign w:val="center"/>
          </w:tcPr>
          <w:p w14:paraId="719D8C66" w14:textId="11D3E8B7" w:rsidR="006D3494" w:rsidRDefault="006D3494" w:rsidP="006D3494">
            <w:pPr>
              <w:jc w:val="left"/>
              <w:rPr>
                <w:rFonts w:cs="Arial"/>
                <w:bCs/>
                <w:sz w:val="18"/>
                <w:szCs w:val="18"/>
              </w:rPr>
            </w:pPr>
            <w:r>
              <w:rPr>
                <w:rFonts w:cs="Arial"/>
                <w:bCs/>
                <w:sz w:val="18"/>
                <w:szCs w:val="18"/>
              </w:rPr>
              <w:t>Es besteht ein Interessenskonflikt bei der Durchführung des Vergabeverfahrens, der die Unparteilichkeit und Unabhängigkeit einer für den öffentlichen Auftraggeber tätigen Person bei der Durchführung des Vergabeverfahrens beeinträchtigen könnte.</w:t>
            </w:r>
          </w:p>
        </w:tc>
        <w:tc>
          <w:tcPr>
            <w:tcW w:w="455" w:type="pct"/>
            <w:vAlign w:val="center"/>
          </w:tcPr>
          <w:p w14:paraId="442020C3" w14:textId="5FCBE3C6" w:rsidR="006D3494" w:rsidRPr="00A300F9" w:rsidRDefault="006D3494" w:rsidP="006D3494">
            <w:pPr>
              <w:jc w:val="center"/>
              <w:rPr>
                <w:rFonts w:cs="Arial"/>
                <w:bCs/>
                <w:sz w:val="18"/>
                <w:szCs w:val="18"/>
              </w:rP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F95AE7C" w14:textId="2BEE05D6" w:rsidR="006D3494" w:rsidRPr="00A300F9" w:rsidRDefault="006D3494" w:rsidP="006D3494">
            <w:pPr>
              <w:jc w:val="center"/>
              <w:rPr>
                <w:rFonts w:cs="Arial"/>
                <w:bCs/>
                <w:sz w:val="18"/>
                <w:szCs w:val="18"/>
              </w:rP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6D3494" w:rsidRPr="0074724B" w14:paraId="611AF6C9" w14:textId="77777777" w:rsidTr="00107D8D">
        <w:trPr>
          <w:trHeight w:val="737"/>
        </w:trPr>
        <w:tc>
          <w:tcPr>
            <w:tcW w:w="983" w:type="pct"/>
          </w:tcPr>
          <w:p w14:paraId="61735C2E" w14:textId="39AA14B9" w:rsidR="006D3494" w:rsidRPr="0074724B" w:rsidRDefault="006D3494" w:rsidP="006D3494">
            <w:pPr>
              <w:jc w:val="left"/>
              <w:rPr>
                <w:rFonts w:cs="Arial"/>
                <w:bCs/>
                <w:sz w:val="18"/>
                <w:szCs w:val="18"/>
              </w:rPr>
            </w:pPr>
            <w:r w:rsidRPr="00A43162">
              <w:rPr>
                <w:rFonts w:cs="Arial"/>
                <w:bCs/>
                <w:sz w:val="18"/>
                <w:szCs w:val="18"/>
              </w:rPr>
              <w:t>§ 6e EU Abs. 6 Nr. </w:t>
            </w:r>
            <w:r w:rsidR="0040165A">
              <w:rPr>
                <w:rFonts w:cs="Arial"/>
                <w:bCs/>
                <w:sz w:val="18"/>
                <w:szCs w:val="18"/>
              </w:rPr>
              <w:t>6</w:t>
            </w:r>
            <w:r w:rsidRPr="00A43162">
              <w:rPr>
                <w:rFonts w:cs="Arial"/>
                <w:bCs/>
                <w:sz w:val="18"/>
                <w:szCs w:val="18"/>
              </w:rPr>
              <w:t xml:space="preserve"> VOB/A</w:t>
            </w:r>
          </w:p>
        </w:tc>
        <w:tc>
          <w:tcPr>
            <w:tcW w:w="3107" w:type="pct"/>
            <w:vAlign w:val="center"/>
          </w:tcPr>
          <w:p w14:paraId="21A43BB6" w14:textId="7E930C14" w:rsidR="006D3494" w:rsidRPr="0074724B" w:rsidRDefault="006D3494" w:rsidP="006D3494">
            <w:pPr>
              <w:jc w:val="left"/>
              <w:rPr>
                <w:rFonts w:cs="Arial"/>
                <w:bCs/>
                <w:sz w:val="18"/>
                <w:szCs w:val="18"/>
              </w:rPr>
            </w:pPr>
            <w:r>
              <w:rPr>
                <w:rFonts w:cs="Arial"/>
                <w:bCs/>
                <w:sz w:val="18"/>
                <w:szCs w:val="18"/>
              </w:rPr>
              <w:t>Es resultiert eine Wettbewerbsverzerrung daraus resultiert, dass das Unternehmen bereits bei der Vorbereitung des Vergabeverfahrens einbezogen war.</w:t>
            </w:r>
          </w:p>
        </w:tc>
        <w:tc>
          <w:tcPr>
            <w:tcW w:w="455" w:type="pct"/>
            <w:vAlign w:val="center"/>
          </w:tcPr>
          <w:p w14:paraId="34937748" w14:textId="77777777" w:rsidR="006D3494" w:rsidRDefault="006D3494" w:rsidP="006D3494">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853C78C" w14:textId="77777777" w:rsidR="006D3494" w:rsidRDefault="006D3494" w:rsidP="006D3494">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6D3494" w:rsidRPr="0074724B" w14:paraId="21A75DBD" w14:textId="77777777" w:rsidTr="00107D8D">
        <w:trPr>
          <w:trHeight w:val="737"/>
        </w:trPr>
        <w:tc>
          <w:tcPr>
            <w:tcW w:w="983" w:type="pct"/>
          </w:tcPr>
          <w:p w14:paraId="146F1143" w14:textId="3F79153A" w:rsidR="006D3494" w:rsidRDefault="006D3494" w:rsidP="006D3494">
            <w:pPr>
              <w:jc w:val="left"/>
              <w:rPr>
                <w:rFonts w:cs="Arial"/>
                <w:bCs/>
                <w:sz w:val="18"/>
                <w:szCs w:val="18"/>
              </w:rPr>
            </w:pPr>
            <w:r w:rsidRPr="00A43162">
              <w:rPr>
                <w:rFonts w:cs="Arial"/>
                <w:bCs/>
                <w:sz w:val="18"/>
                <w:szCs w:val="18"/>
              </w:rPr>
              <w:t>§ 6e EU Abs. 6 Nr. </w:t>
            </w:r>
            <w:r w:rsidR="0040165A">
              <w:rPr>
                <w:rFonts w:cs="Arial"/>
                <w:bCs/>
                <w:sz w:val="18"/>
                <w:szCs w:val="18"/>
              </w:rPr>
              <w:t>7</w:t>
            </w:r>
            <w:r w:rsidRPr="00A43162">
              <w:rPr>
                <w:rFonts w:cs="Arial"/>
                <w:bCs/>
                <w:sz w:val="18"/>
                <w:szCs w:val="18"/>
              </w:rPr>
              <w:t xml:space="preserve"> VOB/A</w:t>
            </w:r>
          </w:p>
        </w:tc>
        <w:tc>
          <w:tcPr>
            <w:tcW w:w="3107" w:type="pct"/>
            <w:vAlign w:val="center"/>
          </w:tcPr>
          <w:p w14:paraId="03F5EC51" w14:textId="373CA074" w:rsidR="006D3494" w:rsidRDefault="006D3494" w:rsidP="006D3494">
            <w:pPr>
              <w:jc w:val="left"/>
              <w:rPr>
                <w:rFonts w:cs="Arial"/>
                <w:bCs/>
                <w:sz w:val="18"/>
                <w:szCs w:val="18"/>
              </w:rPr>
            </w:pPr>
            <w:r>
              <w:rPr>
                <w:rFonts w:cs="Arial"/>
                <w:bCs/>
                <w:sz w:val="18"/>
                <w:szCs w:val="18"/>
              </w:rPr>
              <w:t>Das Unternehmen hat wesentliche Anforderungen bei der Ausführung eines früheren öffentlichen Auftrags erheblich oder fortdauernd mangelhaft erfüllt und dies hat zu einer vorzeitigen Beendigung, zu Schadensersatz oder zu einer vergleichbaren Rechtsfolge geführt hat.</w:t>
            </w:r>
          </w:p>
        </w:tc>
        <w:tc>
          <w:tcPr>
            <w:tcW w:w="455" w:type="pct"/>
            <w:vAlign w:val="center"/>
          </w:tcPr>
          <w:p w14:paraId="0C77A304" w14:textId="33600505" w:rsidR="006D3494" w:rsidRPr="00A300F9" w:rsidRDefault="006D3494" w:rsidP="006D3494">
            <w:pPr>
              <w:jc w:val="center"/>
              <w:rPr>
                <w:rFonts w:cs="Arial"/>
                <w:bCs/>
                <w:sz w:val="18"/>
                <w:szCs w:val="18"/>
              </w:rP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4B57DC8" w14:textId="05AD6F3B" w:rsidR="006D3494" w:rsidRPr="00A300F9" w:rsidRDefault="006D3494" w:rsidP="006D3494">
            <w:pPr>
              <w:jc w:val="center"/>
              <w:rPr>
                <w:rFonts w:cs="Arial"/>
                <w:bCs/>
                <w:sz w:val="18"/>
                <w:szCs w:val="18"/>
              </w:rP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6D3494" w:rsidRPr="0074724B" w14:paraId="434F0ECE" w14:textId="77777777" w:rsidTr="00107D8D">
        <w:trPr>
          <w:trHeight w:val="737"/>
        </w:trPr>
        <w:tc>
          <w:tcPr>
            <w:tcW w:w="983" w:type="pct"/>
          </w:tcPr>
          <w:p w14:paraId="627A6E4F" w14:textId="06A782A3" w:rsidR="006D3494" w:rsidRPr="0074724B" w:rsidRDefault="006D3494" w:rsidP="006D3494">
            <w:pPr>
              <w:jc w:val="left"/>
              <w:rPr>
                <w:rFonts w:cs="Arial"/>
                <w:bCs/>
                <w:sz w:val="18"/>
                <w:szCs w:val="18"/>
              </w:rPr>
            </w:pPr>
            <w:r w:rsidRPr="00A43162">
              <w:rPr>
                <w:rFonts w:cs="Arial"/>
                <w:bCs/>
                <w:sz w:val="18"/>
                <w:szCs w:val="18"/>
              </w:rPr>
              <w:t>§ 6e EU Abs. 6 Nr. </w:t>
            </w:r>
            <w:r w:rsidR="0040165A">
              <w:rPr>
                <w:rFonts w:cs="Arial"/>
                <w:bCs/>
                <w:sz w:val="18"/>
                <w:szCs w:val="18"/>
              </w:rPr>
              <w:t>8</w:t>
            </w:r>
            <w:r w:rsidRPr="00A43162">
              <w:rPr>
                <w:rFonts w:cs="Arial"/>
                <w:bCs/>
                <w:sz w:val="18"/>
                <w:szCs w:val="18"/>
              </w:rPr>
              <w:t xml:space="preserve"> VOB/A</w:t>
            </w:r>
          </w:p>
        </w:tc>
        <w:tc>
          <w:tcPr>
            <w:tcW w:w="3107" w:type="pct"/>
            <w:vAlign w:val="center"/>
          </w:tcPr>
          <w:p w14:paraId="0DE6BF1E" w14:textId="77777777" w:rsidR="006D3494" w:rsidRPr="0074724B" w:rsidRDefault="006D3494" w:rsidP="006D3494">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683EA362" w14:textId="77777777" w:rsidR="006D3494" w:rsidRDefault="006D3494" w:rsidP="006D3494">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60EDD5D" w14:textId="77777777" w:rsidR="006D3494" w:rsidRDefault="006D3494" w:rsidP="006D3494">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37EF73A1" w14:textId="77777777" w:rsidR="006D3494" w:rsidRDefault="006D3494">
      <w:r>
        <w:br w:type="page"/>
      </w:r>
    </w:p>
    <w:tbl>
      <w:tblPr>
        <w:tblStyle w:val="Tabellenraster"/>
        <w:tblW w:w="9351" w:type="dxa"/>
        <w:tblLook w:val="04A0" w:firstRow="1" w:lastRow="0" w:firstColumn="1" w:lastColumn="0" w:noHBand="0" w:noVBand="1"/>
      </w:tblPr>
      <w:tblGrid>
        <w:gridCol w:w="1838"/>
        <w:gridCol w:w="5811"/>
        <w:gridCol w:w="851"/>
        <w:gridCol w:w="851"/>
      </w:tblGrid>
      <w:tr w:rsidR="006D3494" w:rsidRPr="0074724B" w14:paraId="799AB35B" w14:textId="77777777" w:rsidTr="00107D8D">
        <w:trPr>
          <w:trHeight w:val="737"/>
        </w:trPr>
        <w:tc>
          <w:tcPr>
            <w:tcW w:w="983" w:type="pct"/>
          </w:tcPr>
          <w:p w14:paraId="4AF7BC64" w14:textId="5AD7E182" w:rsidR="006D3494" w:rsidRPr="0074724B" w:rsidRDefault="006D3494" w:rsidP="006D3494">
            <w:pPr>
              <w:jc w:val="left"/>
              <w:rPr>
                <w:rFonts w:cs="Arial"/>
                <w:bCs/>
                <w:sz w:val="18"/>
                <w:szCs w:val="18"/>
              </w:rPr>
            </w:pPr>
            <w:r w:rsidRPr="00A43162">
              <w:rPr>
                <w:rFonts w:cs="Arial"/>
                <w:bCs/>
                <w:sz w:val="18"/>
                <w:szCs w:val="18"/>
              </w:rPr>
              <w:lastRenderedPageBreak/>
              <w:t>§ 6e EU Abs. 6 Nr. </w:t>
            </w:r>
            <w:r w:rsidR="0040165A">
              <w:rPr>
                <w:rFonts w:cs="Arial"/>
                <w:bCs/>
                <w:sz w:val="18"/>
                <w:szCs w:val="18"/>
              </w:rPr>
              <w:t>9</w:t>
            </w:r>
            <w:r w:rsidRPr="00A43162">
              <w:rPr>
                <w:rFonts w:cs="Arial"/>
                <w:bCs/>
                <w:sz w:val="18"/>
                <w:szCs w:val="18"/>
              </w:rPr>
              <w:t xml:space="preserve"> VOB/A</w:t>
            </w:r>
          </w:p>
        </w:tc>
        <w:tc>
          <w:tcPr>
            <w:tcW w:w="3107" w:type="pct"/>
            <w:vAlign w:val="center"/>
          </w:tcPr>
          <w:p w14:paraId="1D033414" w14:textId="77777777" w:rsidR="006D3494" w:rsidRDefault="006D3494" w:rsidP="006D3494">
            <w:pPr>
              <w:jc w:val="left"/>
              <w:rPr>
                <w:rFonts w:cs="Arial"/>
                <w:bCs/>
                <w:sz w:val="18"/>
                <w:szCs w:val="18"/>
              </w:rPr>
            </w:pPr>
            <w:r>
              <w:rPr>
                <w:rFonts w:cs="Arial"/>
                <w:bCs/>
                <w:sz w:val="18"/>
                <w:szCs w:val="18"/>
              </w:rPr>
              <w:t xml:space="preserve">Das Unternehmen </w:t>
            </w:r>
          </w:p>
          <w:p w14:paraId="1EF19E63" w14:textId="1D9A9DB5" w:rsidR="006D3494" w:rsidRDefault="006D3494" w:rsidP="006D3494">
            <w:pPr>
              <w:pStyle w:val="Listenabsatz"/>
              <w:numPr>
                <w:ilvl w:val="0"/>
                <w:numId w:val="11"/>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3655FB81" w14:textId="6AAECF46" w:rsidR="006D3494" w:rsidRDefault="006D3494" w:rsidP="006D3494">
            <w:pPr>
              <w:pStyle w:val="Listenabsatz"/>
              <w:numPr>
                <w:ilvl w:val="0"/>
                <w:numId w:val="11"/>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1B9E5EE7" w14:textId="3229AA35" w:rsidR="006D3494" w:rsidRPr="002705F7" w:rsidRDefault="006D3494" w:rsidP="006D3494">
            <w:pPr>
              <w:pStyle w:val="Listenabsatz"/>
              <w:numPr>
                <w:ilvl w:val="0"/>
                <w:numId w:val="11"/>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25AB91FF" w14:textId="77777777" w:rsidR="006D3494" w:rsidRDefault="006D3494" w:rsidP="006D3494">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20CA174" w14:textId="77777777" w:rsidR="006D3494" w:rsidRDefault="006D3494" w:rsidP="006D3494">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71A7934B" w14:textId="44CAA5CC" w:rsidR="00FC7303" w:rsidRDefault="00FC7303" w:rsidP="00DB1D21">
      <w:pPr>
        <w:tabs>
          <w:tab w:val="left" w:pos="426"/>
        </w:tabs>
        <w:ind w:right="170"/>
        <w:rPr>
          <w:rFonts w:cs="Arial"/>
          <w:b/>
        </w:rPr>
      </w:pPr>
    </w:p>
    <w:p w14:paraId="2D475F33" w14:textId="77777777" w:rsidR="00FC7303" w:rsidRDefault="00FC7303"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6D3494">
        <w:trPr>
          <w:cantSplit/>
          <w:trHeight w:val="537"/>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2E1B86AB" w14:textId="6562B396" w:rsidR="00513339" w:rsidRPr="0016263C" w:rsidRDefault="00513339" w:rsidP="006D3494">
            <w:pPr>
              <w:rPr>
                <w:rFonts w:cs="Arial"/>
                <w:snapToGrid w:val="0"/>
                <w:color w:val="000000"/>
                <w:sz w:val="18"/>
                <w:szCs w:val="18"/>
              </w:rPr>
            </w:pP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376C0862"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auszufüllen und zu unterzeichnen. </w:t>
      </w:r>
    </w:p>
    <w:p w14:paraId="5F6E0B5F" w14:textId="77777777" w:rsidR="00215B8C" w:rsidRDefault="00215B8C" w:rsidP="00133899">
      <w:pPr>
        <w:spacing w:line="360" w:lineRule="auto"/>
        <w:rPr>
          <w:rFonts w:cs="Arial"/>
          <w:b/>
          <w:bCs/>
          <w:sz w:val="18"/>
          <w:szCs w:val="18"/>
        </w:rPr>
      </w:pPr>
    </w:p>
    <w:p w14:paraId="77887214" w14:textId="26126C3A" w:rsidR="00133899" w:rsidRDefault="006D3494" w:rsidP="00133899">
      <w:pPr>
        <w:spacing w:line="360" w:lineRule="auto"/>
        <w:rPr>
          <w:rFonts w:cs="Arial"/>
          <w:b/>
          <w:bCs/>
          <w:sz w:val="18"/>
          <w:szCs w:val="18"/>
        </w:rPr>
      </w:pPr>
      <w:r>
        <w:rPr>
          <w:rFonts w:cs="Arial"/>
          <w:b/>
          <w:bCs/>
          <w:sz w:val="18"/>
          <w:szCs w:val="18"/>
        </w:rPr>
        <w:t>4</w:t>
      </w:r>
      <w:r w:rsidR="00133899">
        <w:rPr>
          <w:rFonts w:cs="Arial"/>
          <w:b/>
          <w:bCs/>
          <w:sz w:val="18"/>
          <w:szCs w:val="18"/>
        </w:rPr>
        <w:t xml:space="preserve">. </w:t>
      </w:r>
      <w:r w:rsidR="00133899" w:rsidRPr="00247320">
        <w:rPr>
          <w:rFonts w:cs="Arial"/>
          <w:b/>
          <w:bCs/>
          <w:sz w:val="18"/>
          <w:szCs w:val="18"/>
        </w:rPr>
        <w:t xml:space="preserve">Erklärung über </w:t>
      </w:r>
      <w:r w:rsidR="00133899">
        <w:rPr>
          <w:rFonts w:cs="Arial"/>
          <w:b/>
          <w:bCs/>
          <w:sz w:val="18"/>
          <w:szCs w:val="18"/>
        </w:rPr>
        <w:t>eine Selbstreinigung</w:t>
      </w:r>
      <w:r w:rsidR="00133899" w:rsidRPr="00247320">
        <w:rPr>
          <w:rFonts w:cs="Arial"/>
          <w:b/>
          <w:bCs/>
          <w:sz w:val="18"/>
          <w:szCs w:val="18"/>
        </w:rPr>
        <w:t xml:space="preserve"> gemäß § </w:t>
      </w:r>
      <w:r>
        <w:rPr>
          <w:rFonts w:cs="Arial"/>
          <w:b/>
          <w:bCs/>
          <w:sz w:val="18"/>
          <w:szCs w:val="18"/>
        </w:rPr>
        <w:t>6f EU VOB/A</w:t>
      </w:r>
    </w:p>
    <w:p w14:paraId="471B2E4E" w14:textId="23A0F1C1" w:rsidR="00215B8C" w:rsidRDefault="00215B8C" w:rsidP="00133899">
      <w:pPr>
        <w:spacing w:line="360" w:lineRule="auto"/>
        <w:rPr>
          <w:rFonts w:cs="Arial"/>
          <w:b/>
          <w:bCs/>
          <w:sz w:val="18"/>
          <w:szCs w:val="18"/>
        </w:rPr>
      </w:pPr>
    </w:p>
    <w:p w14:paraId="4262A04D" w14:textId="21B6ABF1"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bei meinem/unserem Unternehmen ein Ausschlussgrund nach §</w:t>
      </w:r>
      <w:r w:rsidR="006D3494">
        <w:rPr>
          <w:rFonts w:cs="Arial"/>
          <w:i/>
          <w:sz w:val="18"/>
          <w:szCs w:val="18"/>
        </w:rPr>
        <w:t xml:space="preserve"> 6e EU VOB/A </w:t>
      </w:r>
      <w:r>
        <w:rPr>
          <w:rFonts w:cs="Arial"/>
          <w:i/>
          <w:sz w:val="18"/>
          <w:szCs w:val="18"/>
        </w:rPr>
        <w:t xml:space="preserve">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6D3494">
        <w:trPr>
          <w:cantSplit/>
          <w:trHeight w:val="594"/>
        </w:trPr>
        <w:tc>
          <w:tcPr>
            <w:tcW w:w="9356" w:type="dxa"/>
            <w:shd w:val="clear" w:color="auto" w:fill="D9D9D9"/>
          </w:tcPr>
          <w:p w14:paraId="75D87EA1" w14:textId="26527902" w:rsidR="00133899" w:rsidRPr="006D3494" w:rsidRDefault="002C1CF1" w:rsidP="006D3494">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6B4B3" w14:textId="77777777" w:rsidR="00D267CD" w:rsidRDefault="00D267CD">
      <w:r>
        <w:separator/>
      </w:r>
    </w:p>
  </w:endnote>
  <w:endnote w:type="continuationSeparator" w:id="0">
    <w:p w14:paraId="20739039" w14:textId="77777777" w:rsidR="00D267CD" w:rsidRDefault="00D2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62DFDC4C" w:rsidR="007F7F73" w:rsidRDefault="007F7F73" w:rsidP="007F7F73">
    <w:pPr>
      <w:pStyle w:val="Fuzeile"/>
      <w:tabs>
        <w:tab w:val="clear" w:pos="8504"/>
        <w:tab w:val="center" w:pos="4536"/>
        <w:tab w:val="right" w:pos="9354"/>
      </w:tabs>
      <w:jc w:val="right"/>
      <w:rPr>
        <w:rFonts w:cs="Arial"/>
        <w:noProof/>
      </w:rPr>
    </w:pPr>
    <w:r w:rsidRPr="0000267B">
      <w:rPr>
        <w:rFonts w:cs="Arial"/>
        <w:sz w:val="18"/>
        <w:szCs w:val="18"/>
      </w:rPr>
      <w:t xml:space="preserve">Stand: </w:t>
    </w:r>
    <w:r w:rsidR="002D42CA">
      <w:rPr>
        <w:rFonts w:cs="Arial"/>
        <w:sz w:val="18"/>
        <w:szCs w:val="18"/>
      </w:rPr>
      <w:t>28.05.2026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273EFBB0" w14:textId="5104267B" w:rsidR="007F7F73" w:rsidRPr="00A146C8" w:rsidRDefault="007F7F73" w:rsidP="007F7F73">
    <w:pPr>
      <w:pStyle w:val="Fuzeile"/>
      <w:tabs>
        <w:tab w:val="right" w:pos="8787"/>
      </w:tabs>
      <w:rPr>
        <w:rFonts w:cs="Arial"/>
        <w:color w:val="A6A6A6" w:themeColor="background1" w:themeShade="A6"/>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51F74" w14:textId="77777777" w:rsidR="00D267CD" w:rsidRDefault="00D267CD">
      <w:r>
        <w:separator/>
      </w:r>
    </w:p>
  </w:footnote>
  <w:footnote w:type="continuationSeparator" w:id="0">
    <w:p w14:paraId="2FF0F3AD" w14:textId="77777777" w:rsidR="00D267CD" w:rsidRDefault="00D26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234D" w14:textId="77777777" w:rsidR="002D42CA" w:rsidRPr="003B03EC" w:rsidRDefault="002D42CA" w:rsidP="002D42CA">
    <w:pPr>
      <w:pStyle w:val="Kopfzeile"/>
      <w:tabs>
        <w:tab w:val="clear" w:pos="9071"/>
        <w:tab w:val="right" w:pos="8646"/>
      </w:tabs>
      <w:rPr>
        <w:rFonts w:cs="Arial"/>
        <w:sz w:val="18"/>
      </w:rPr>
    </w:pPr>
    <w:r w:rsidRPr="003B03EC">
      <w:rPr>
        <w:rFonts w:cs="Arial"/>
        <w:sz w:val="18"/>
      </w:rPr>
      <w:t xml:space="preserve">Auftraggeber: </w:t>
    </w:r>
    <w:r>
      <w:rPr>
        <w:rFonts w:cs="Arial"/>
        <w:sz w:val="18"/>
      </w:rPr>
      <w:t>Klinikum Region Hannover GmbH</w:t>
    </w:r>
  </w:p>
  <w:p w14:paraId="3C910B9A" w14:textId="77777777" w:rsidR="002D42CA" w:rsidRPr="003B03EC" w:rsidRDefault="002D42CA" w:rsidP="002D42CA">
    <w:pPr>
      <w:pStyle w:val="Kopfzeile"/>
      <w:tabs>
        <w:tab w:val="clear" w:pos="9071"/>
        <w:tab w:val="right" w:pos="8646"/>
      </w:tabs>
      <w:rPr>
        <w:rFonts w:cs="Arial"/>
        <w:sz w:val="18"/>
      </w:rPr>
    </w:pPr>
    <w:r w:rsidRPr="003B03EC">
      <w:rPr>
        <w:rFonts w:cs="Arial"/>
        <w:sz w:val="18"/>
        <w:lang w:val="x-none"/>
      </w:rPr>
      <w:t xml:space="preserve">Projekt: </w:t>
    </w:r>
    <w:r w:rsidRPr="003B03EC">
      <w:rPr>
        <w:rFonts w:cs="Arial"/>
        <w:sz w:val="18"/>
      </w:rPr>
      <w:t xml:space="preserve">Neubau </w:t>
    </w:r>
    <w:r>
      <w:rPr>
        <w:rFonts w:cs="Arial"/>
        <w:sz w:val="18"/>
      </w:rPr>
      <w:t>Regionales Gesundheitszentrum Lehrte (470-26)</w:t>
    </w:r>
  </w:p>
  <w:p w14:paraId="7FE110FB" w14:textId="5CE5EE8F" w:rsidR="0000267B" w:rsidRPr="00BC3058" w:rsidRDefault="0000267B" w:rsidP="0000267B">
    <w:pPr>
      <w:pStyle w:val="Kopfzeile"/>
      <w:tabs>
        <w:tab w:val="clear" w:pos="9071"/>
      </w:tabs>
      <w:rPr>
        <w:rFonts w:cs="Arial"/>
        <w:sz w:val="18"/>
      </w:rPr>
    </w:pPr>
    <w:r w:rsidRPr="00BC3058">
      <w:rPr>
        <w:rFonts w:cs="Arial"/>
        <w:sz w:val="18"/>
      </w:rPr>
      <w:t xml:space="preserve">Vergabe </w:t>
    </w:r>
    <w:r w:rsidR="00685FA7" w:rsidRPr="00BC3058">
      <w:rPr>
        <w:rFonts w:cs="Arial"/>
        <w:sz w:val="18"/>
      </w:rPr>
      <w:t xml:space="preserve">von </w:t>
    </w:r>
    <w:r w:rsidRPr="00BC3058">
      <w:rPr>
        <w:rFonts w:cs="Arial"/>
        <w:sz w:val="18"/>
      </w:rPr>
      <w:t>Planungs- und Bauleistungen an einen Totalunternehmer</w:t>
    </w:r>
  </w:p>
  <w:p w14:paraId="0693105F" w14:textId="5C53839B" w:rsidR="003F4368" w:rsidRDefault="0000267B"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w:t>
    </w:r>
    <w:r w:rsidR="00FC7303">
      <w:rPr>
        <w:rFonts w:cs="Arial"/>
        <w:sz w:val="18"/>
        <w:szCs w:val="18"/>
      </w:rPr>
      <w:t xml:space="preserve"> 6e EU VOB/A</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54E3AA3"/>
    <w:multiLevelType w:val="hybridMultilevel"/>
    <w:tmpl w:val="1E0C2B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7"/>
  </w:num>
  <w:num w:numId="5" w16cid:durableId="1867325654">
    <w:abstractNumId w:val="14"/>
  </w:num>
  <w:num w:numId="6" w16cid:durableId="1348288576">
    <w:abstractNumId w:val="12"/>
  </w:num>
  <w:num w:numId="7" w16cid:durableId="1425759269">
    <w:abstractNumId w:val="8"/>
  </w:num>
  <w:num w:numId="8" w16cid:durableId="157842711">
    <w:abstractNumId w:val="16"/>
  </w:num>
  <w:num w:numId="9" w16cid:durableId="1566911868">
    <w:abstractNumId w:val="10"/>
  </w:num>
  <w:num w:numId="10" w16cid:durableId="1186751007">
    <w:abstractNumId w:val="9"/>
  </w:num>
  <w:num w:numId="11" w16cid:durableId="90715170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NgFVmDsNbwV2/VSC0sAxU2RvQnYzhstnkkcrmxNE2t0WpNfQ5JFPgWq2JNh20+YOUj65hf67YuS/DQzQdYZWIg==" w:salt="06i3N6rHQTTqAssxoXO48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267B"/>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D42CA"/>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0165A"/>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643BE"/>
    <w:rsid w:val="00487F42"/>
    <w:rsid w:val="00492F56"/>
    <w:rsid w:val="00493824"/>
    <w:rsid w:val="00495ABE"/>
    <w:rsid w:val="004964FA"/>
    <w:rsid w:val="00497EDA"/>
    <w:rsid w:val="004A13AE"/>
    <w:rsid w:val="004A3388"/>
    <w:rsid w:val="004A3AFA"/>
    <w:rsid w:val="004A7020"/>
    <w:rsid w:val="004B0E16"/>
    <w:rsid w:val="004B2EFA"/>
    <w:rsid w:val="004B5AAF"/>
    <w:rsid w:val="004C43CF"/>
    <w:rsid w:val="004C47E6"/>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1510"/>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5FA7"/>
    <w:rsid w:val="0068604A"/>
    <w:rsid w:val="00687983"/>
    <w:rsid w:val="00694A01"/>
    <w:rsid w:val="006A1609"/>
    <w:rsid w:val="006A50E5"/>
    <w:rsid w:val="006A6857"/>
    <w:rsid w:val="006B0BA3"/>
    <w:rsid w:val="006B1A63"/>
    <w:rsid w:val="006B3729"/>
    <w:rsid w:val="006B3F6C"/>
    <w:rsid w:val="006B7A3A"/>
    <w:rsid w:val="006C63AF"/>
    <w:rsid w:val="006D3494"/>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4F9"/>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778E0"/>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3D52"/>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B0258"/>
    <w:rsid w:val="00AC1589"/>
    <w:rsid w:val="00AC20BA"/>
    <w:rsid w:val="00AC57FA"/>
    <w:rsid w:val="00AD0845"/>
    <w:rsid w:val="00AD1B95"/>
    <w:rsid w:val="00AD646C"/>
    <w:rsid w:val="00AD7326"/>
    <w:rsid w:val="00AE381F"/>
    <w:rsid w:val="00AE7090"/>
    <w:rsid w:val="00AF21BE"/>
    <w:rsid w:val="00AF29D4"/>
    <w:rsid w:val="00B0144D"/>
    <w:rsid w:val="00B03EF1"/>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3058"/>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2A74"/>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267CD"/>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70A"/>
    <w:rsid w:val="00DE48AE"/>
    <w:rsid w:val="00DE6880"/>
    <w:rsid w:val="00DE6E65"/>
    <w:rsid w:val="00DF3CE9"/>
    <w:rsid w:val="00DF464B"/>
    <w:rsid w:val="00DF7A27"/>
    <w:rsid w:val="00DF7EF5"/>
    <w:rsid w:val="00E02F39"/>
    <w:rsid w:val="00E035D3"/>
    <w:rsid w:val="00E04048"/>
    <w:rsid w:val="00E05B17"/>
    <w:rsid w:val="00E07E8F"/>
    <w:rsid w:val="00E14AF6"/>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82593"/>
    <w:rsid w:val="00F95384"/>
    <w:rsid w:val="00FA2167"/>
    <w:rsid w:val="00FA4BE2"/>
    <w:rsid w:val="00FA4C73"/>
    <w:rsid w:val="00FA60A1"/>
    <w:rsid w:val="00FB33CB"/>
    <w:rsid w:val="00FC0640"/>
    <w:rsid w:val="00FC16F6"/>
    <w:rsid w:val="00FC5E75"/>
    <w:rsid w:val="00FC7303"/>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1188</Words>
  <Characters>7491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Antje Poliwoda</cp:lastModifiedBy>
  <cp:revision>12</cp:revision>
  <cp:lastPrinted>2019-05-07T11:45:00Z</cp:lastPrinted>
  <dcterms:created xsi:type="dcterms:W3CDTF">2022-12-12T10:41:00Z</dcterms:created>
  <dcterms:modified xsi:type="dcterms:W3CDTF">2026-05-29T11:31:00Z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